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ghtList-Accent1"/>
        <w:tblW w:w="0" w:type="auto"/>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shd w:val="pct5" w:color="auto" w:fill="auto"/>
        <w:tblLook w:val="04A0" w:firstRow="1" w:lastRow="0" w:firstColumn="1" w:lastColumn="0" w:noHBand="0" w:noVBand="1"/>
      </w:tblPr>
      <w:tblGrid>
        <w:gridCol w:w="9518"/>
      </w:tblGrid>
      <w:tr w:rsidR="00E928BE" w:rsidTr="002C69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shd w:val="pct5" w:color="auto" w:fill="auto"/>
          </w:tcPr>
          <w:p w:rsidR="00E928BE" w:rsidRDefault="00E928BE" w:rsidP="002C6917">
            <w:pPr>
              <w:rPr>
                <w:rFonts w:cs="Arial"/>
                <w:b w:val="0"/>
                <w:bCs w:val="0"/>
                <w:color w:val="B1418F"/>
                <w:sz w:val="30"/>
              </w:rPr>
            </w:pPr>
            <w:bookmarkStart w:id="0" w:name="_GoBack"/>
            <w:bookmarkEnd w:id="0"/>
          </w:p>
          <w:p w:rsidR="00E928BE" w:rsidRDefault="00E928BE" w:rsidP="002C6917">
            <w:pPr>
              <w:spacing w:before="40" w:after="40"/>
              <w:jc w:val="center"/>
              <w:rPr>
                <w:rFonts w:cs="Arial"/>
                <w:bCs w:val="0"/>
                <w:caps/>
                <w:color w:val="B1418F"/>
                <w:sz w:val="32"/>
                <w:szCs w:val="32"/>
              </w:rPr>
            </w:pPr>
            <w:r w:rsidRPr="00A159CB">
              <w:rPr>
                <w:rFonts w:cs="Arial"/>
                <w:bCs w:val="0"/>
                <w:caps/>
                <w:color w:val="B1418F"/>
                <w:sz w:val="32"/>
                <w:szCs w:val="32"/>
              </w:rPr>
              <w:t xml:space="preserve">WRITING </w:t>
            </w:r>
            <w:r w:rsidRPr="00E928BE">
              <w:rPr>
                <w:rFonts w:cs="Arial"/>
                <w:bCs w:val="0"/>
                <w:caps/>
                <w:color w:val="B1418F"/>
                <w:sz w:val="32"/>
                <w:szCs w:val="32"/>
              </w:rPr>
              <w:t>YOUR ARTICLE</w:t>
            </w:r>
          </w:p>
          <w:p w:rsidR="00E928BE" w:rsidRPr="001A1329" w:rsidRDefault="00E928BE" w:rsidP="002C6917">
            <w:pPr>
              <w:spacing w:before="40" w:after="40"/>
              <w:jc w:val="center"/>
              <w:rPr>
                <w:rFonts w:cs="Arial"/>
                <w:bCs w:val="0"/>
                <w:caps/>
                <w:color w:val="B1418F"/>
                <w:sz w:val="32"/>
                <w:szCs w:val="32"/>
              </w:rPr>
            </w:pPr>
            <w:r>
              <w:rPr>
                <w:rFonts w:cs="Arial"/>
                <w:bCs w:val="0"/>
                <w:caps/>
                <w:color w:val="B1418F"/>
                <w:sz w:val="32"/>
                <w:szCs w:val="32"/>
              </w:rPr>
              <w:t>~</w:t>
            </w:r>
            <w:r w:rsidRPr="001A1329">
              <w:rPr>
                <w:rFonts w:cs="Arial"/>
                <w:bCs w:val="0"/>
                <w:caps/>
                <w:color w:val="B1418F"/>
                <w:sz w:val="32"/>
                <w:szCs w:val="32"/>
              </w:rPr>
              <w:t xml:space="preserve"> </w:t>
            </w:r>
            <w:r w:rsidR="00EE218F" w:rsidRPr="00EE218F">
              <w:rPr>
                <w:rFonts w:cs="Arial"/>
                <w:bCs w:val="0"/>
                <w:caps/>
                <w:color w:val="B1418F"/>
                <w:sz w:val="32"/>
                <w:szCs w:val="32"/>
              </w:rPr>
              <w:t>SYSTEM</w:t>
            </w:r>
            <w:r w:rsidR="009962B6">
              <w:rPr>
                <w:rFonts w:cs="Arial"/>
                <w:bCs w:val="0"/>
                <w:caps/>
                <w:color w:val="B1418F"/>
                <w:sz w:val="32"/>
                <w:szCs w:val="32"/>
              </w:rPr>
              <w:t xml:space="preserve"> </w:t>
            </w:r>
            <w:r w:rsidRPr="001A1329">
              <w:rPr>
                <w:rFonts w:cs="Arial"/>
                <w:bCs w:val="0"/>
                <w:caps/>
                <w:color w:val="B1418F"/>
                <w:sz w:val="32"/>
                <w:szCs w:val="32"/>
              </w:rPr>
              <w:t>Cheatsheet</w:t>
            </w:r>
            <w:r>
              <w:rPr>
                <w:rFonts w:cs="Arial"/>
                <w:bCs w:val="0"/>
                <w:caps/>
                <w:color w:val="B1418F"/>
                <w:sz w:val="32"/>
                <w:szCs w:val="32"/>
              </w:rPr>
              <w:t xml:space="preserve"> ~</w:t>
            </w:r>
          </w:p>
          <w:p w:rsidR="00E928BE" w:rsidRPr="001A1329" w:rsidRDefault="00E928BE" w:rsidP="002C6917">
            <w:pPr>
              <w:tabs>
                <w:tab w:val="left" w:pos="1320"/>
              </w:tabs>
              <w:rPr>
                <w:rFonts w:cs="Arial"/>
                <w:b w:val="0"/>
                <w:bCs w:val="0"/>
                <w:sz w:val="28"/>
                <w:szCs w:val="28"/>
              </w:rPr>
            </w:pPr>
            <w:r>
              <w:rPr>
                <w:rFonts w:cs="Arial"/>
                <w:b w:val="0"/>
                <w:bCs w:val="0"/>
                <w:sz w:val="28"/>
                <w:szCs w:val="28"/>
              </w:rPr>
              <w:tab/>
            </w:r>
          </w:p>
        </w:tc>
      </w:tr>
    </w:tbl>
    <w:p w:rsidR="00647CC3" w:rsidRDefault="00647CC3" w:rsidP="00233C3C">
      <w:pPr>
        <w:jc w:val="center"/>
        <w:rPr>
          <w:rFonts w:cs="Arial"/>
          <w:b/>
          <w:caps/>
          <w:color w:val="0070C0"/>
          <w:sz w:val="30"/>
          <w:szCs w:val="30"/>
        </w:rPr>
      </w:pPr>
    </w:p>
    <w:p w:rsidR="000733F1" w:rsidRPr="007C7AB4" w:rsidRDefault="00B62D0D" w:rsidP="000733F1">
      <w:pPr>
        <w:jc w:val="center"/>
        <w:rPr>
          <w:rFonts w:cs="Arial"/>
          <w:b/>
          <w:caps/>
          <w:color w:val="0070C0"/>
          <w:sz w:val="30"/>
          <w:szCs w:val="30"/>
          <w:u w:val="single"/>
        </w:rPr>
      </w:pPr>
      <w:r>
        <w:rPr>
          <w:rFonts w:cs="Arial"/>
          <w:b/>
          <w:caps/>
          <w:color w:val="0070C0"/>
          <w:sz w:val="30"/>
          <w:szCs w:val="30"/>
          <w:u w:val="single"/>
        </w:rPr>
        <w:t xml:space="preserve">QUICK WRITING </w:t>
      </w:r>
      <w:r w:rsidR="009962B6">
        <w:rPr>
          <w:rFonts w:cs="Arial"/>
          <w:b/>
          <w:caps/>
          <w:color w:val="0070C0"/>
          <w:sz w:val="30"/>
          <w:szCs w:val="30"/>
          <w:u w:val="single"/>
        </w:rPr>
        <w:t>method</w:t>
      </w:r>
    </w:p>
    <w:p w:rsidR="000733F1" w:rsidRPr="000733F1" w:rsidRDefault="006763D0" w:rsidP="006763D0">
      <w:pPr>
        <w:tabs>
          <w:tab w:val="left" w:pos="2700"/>
        </w:tabs>
        <w:rPr>
          <w:rFonts w:cs="Arial"/>
          <w:b/>
          <w:caps/>
          <w:color w:val="0070C0"/>
          <w:sz w:val="30"/>
          <w:szCs w:val="30"/>
        </w:rPr>
      </w:pPr>
      <w:r>
        <w:rPr>
          <w:rFonts w:cs="Arial"/>
          <w:b/>
          <w:caps/>
          <w:color w:val="0070C0"/>
          <w:sz w:val="30"/>
          <w:szCs w:val="30"/>
        </w:rPr>
        <w:tab/>
      </w:r>
    </w:p>
    <w:tbl>
      <w:tblPr>
        <w:tblStyle w:val="LightList-Accent1"/>
        <w:tblW w:w="0" w:type="auto"/>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tblLook w:val="04A0" w:firstRow="1" w:lastRow="0" w:firstColumn="1" w:lastColumn="0" w:noHBand="0" w:noVBand="1"/>
      </w:tblPr>
      <w:tblGrid>
        <w:gridCol w:w="9518"/>
      </w:tblGrid>
      <w:tr w:rsidR="00E928BE" w:rsidTr="002C69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Pr>
          <w:p w:rsidR="00E928BE" w:rsidRPr="000D646A" w:rsidRDefault="002E6BCD" w:rsidP="009962B6">
            <w:pPr>
              <w:spacing w:before="20" w:after="20"/>
              <w:jc w:val="center"/>
              <w:rPr>
                <w:rFonts w:cs="Arial"/>
                <w:sz w:val="28"/>
                <w:szCs w:val="28"/>
              </w:rPr>
            </w:pPr>
            <w:r>
              <w:rPr>
                <w:rFonts w:cs="Arial"/>
                <w:smallCaps/>
                <w:sz w:val="30"/>
                <w:szCs w:val="30"/>
              </w:rPr>
              <w:t xml:space="preserve">Follow this article writing </w:t>
            </w:r>
            <w:r w:rsidR="009962B6">
              <w:rPr>
                <w:rFonts w:cs="Arial"/>
                <w:smallCaps/>
                <w:sz w:val="30"/>
                <w:szCs w:val="30"/>
              </w:rPr>
              <w:t>method</w:t>
            </w:r>
            <w:r>
              <w:rPr>
                <w:rFonts w:cs="Arial"/>
                <w:smallCaps/>
                <w:sz w:val="30"/>
                <w:szCs w:val="30"/>
              </w:rPr>
              <w:t xml:space="preserve"> when you’re short on time </w:t>
            </w:r>
          </w:p>
        </w:tc>
      </w:tr>
      <w:tr w:rsidR="00E928BE" w:rsidTr="002C69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Borders>
              <w:top w:val="none" w:sz="0" w:space="0" w:color="auto"/>
              <w:left w:val="none" w:sz="0" w:space="0" w:color="auto"/>
              <w:bottom w:val="none" w:sz="0" w:space="0" w:color="auto"/>
              <w:right w:val="none" w:sz="0" w:space="0" w:color="auto"/>
            </w:tcBorders>
          </w:tcPr>
          <w:p w:rsidR="00E928BE" w:rsidRDefault="000733F1" w:rsidP="000733F1">
            <w:pPr>
              <w:spacing w:before="20" w:after="20"/>
              <w:ind w:left="540" w:hanging="540"/>
              <w:rPr>
                <w:rFonts w:cs="Arial"/>
                <w:sz w:val="27"/>
                <w:szCs w:val="27"/>
              </w:rPr>
            </w:pPr>
            <w:r>
              <w:rPr>
                <w:rFonts w:cs="Arial"/>
                <w:noProof/>
                <w:sz w:val="44"/>
                <w:szCs w:val="44"/>
                <w:lang w:eastAsia="en-US"/>
              </w:rPr>
              <mc:AlternateContent>
                <mc:Choice Requires="wps">
                  <w:drawing>
                    <wp:anchor distT="0" distB="0" distL="114300" distR="114300" simplePos="0" relativeHeight="251660288" behindDoc="0" locked="0" layoutInCell="1" allowOverlap="1" wp14:anchorId="391FF6B6" wp14:editId="1A4882AE">
                      <wp:simplePos x="0" y="0"/>
                      <wp:positionH relativeFrom="column">
                        <wp:posOffset>2834640</wp:posOffset>
                      </wp:positionH>
                      <wp:positionV relativeFrom="paragraph">
                        <wp:posOffset>294005</wp:posOffset>
                      </wp:positionV>
                      <wp:extent cx="182880" cy="219456"/>
                      <wp:effectExtent l="38100" t="38100" r="64770" b="123825"/>
                      <wp:wrapNone/>
                      <wp:docPr id="6" name="Down Arrow 6"/>
                      <wp:cNvGraphicFramePr/>
                      <a:graphic xmlns:a="http://schemas.openxmlformats.org/drawingml/2006/main">
                        <a:graphicData uri="http://schemas.microsoft.com/office/word/2010/wordprocessingShape">
                          <wps:wsp>
                            <wps:cNvSpPr/>
                            <wps:spPr>
                              <a:xfrm>
                                <a:off x="0" y="0"/>
                                <a:ext cx="182880" cy="219456"/>
                              </a:xfrm>
                              <a:prstGeom prst="downArrow">
                                <a:avLst/>
                              </a:prstGeom>
                              <a:solidFill>
                                <a:srgbClr val="B1418F"/>
                              </a:solidFill>
                              <a:ln>
                                <a:solidFill>
                                  <a:srgbClr val="B1418F"/>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6" o:spid="_x0000_s1026" type="#_x0000_t67" style="position:absolute;margin-left:223.2pt;margin-top:23.15pt;width:14.4pt;height:1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" adj="12600" fillcolor="#b1418f" strokecolor="#b1418f" strokeweight="2pt">
                      <v:shadow on="t" color="black" opacity="26214f" origin="-.5,-.5" offset=".74836mm,.74836mm"/>
                    </v:shape>
                  </w:pict>
                </mc:Fallback>
              </mc:AlternateContent>
            </w:r>
            <w:r w:rsidR="00E928BE" w:rsidRPr="000D646A">
              <w:rPr>
                <w:rFonts w:cs="Arial"/>
                <w:sz w:val="44"/>
                <w:szCs w:val="44"/>
              </w:rPr>
              <w:sym w:font="Wingdings" w:char="F021"/>
            </w:r>
            <w:r w:rsidR="00E928BE">
              <w:rPr>
                <w:rFonts w:cs="Arial"/>
                <w:sz w:val="44"/>
                <w:szCs w:val="44"/>
              </w:rPr>
              <w:t xml:space="preserve"> </w:t>
            </w:r>
            <w:r w:rsidR="00E928BE" w:rsidRPr="00A159CB">
              <w:rPr>
                <w:rFonts w:cs="Arial"/>
                <w:sz w:val="27"/>
                <w:szCs w:val="27"/>
              </w:rPr>
              <w:t>Set an alarm clock or timer for one hour.</w:t>
            </w:r>
          </w:p>
          <w:p w:rsidR="000733F1" w:rsidRPr="00B62D0D" w:rsidRDefault="00B62D0D" w:rsidP="00B62D0D">
            <w:pPr>
              <w:tabs>
                <w:tab w:val="left" w:pos="2610"/>
              </w:tabs>
              <w:spacing w:before="20" w:after="20"/>
              <w:ind w:left="540" w:hanging="540"/>
              <w:rPr>
                <w:rFonts w:cs="Arial"/>
                <w:sz w:val="12"/>
                <w:szCs w:val="12"/>
              </w:rPr>
            </w:pPr>
            <w:r>
              <w:rPr>
                <w:rFonts w:cs="Arial"/>
                <w:sz w:val="16"/>
                <w:szCs w:val="16"/>
              </w:rPr>
              <w:tab/>
            </w:r>
            <w:r>
              <w:rPr>
                <w:rFonts w:cs="Arial"/>
                <w:sz w:val="12"/>
                <w:szCs w:val="12"/>
              </w:rPr>
              <w:t xml:space="preserve">   </w:t>
            </w:r>
            <w:r w:rsidRPr="00B62D0D">
              <w:rPr>
                <w:rFonts w:cs="Arial"/>
                <w:sz w:val="12"/>
                <w:szCs w:val="12"/>
              </w:rPr>
              <w:tab/>
            </w:r>
          </w:p>
        </w:tc>
      </w:tr>
      <w:tr w:rsidR="00E928BE" w:rsidTr="002C6917">
        <w:tc>
          <w:tcPr>
            <w:cnfStyle w:val="001000000000" w:firstRow="0" w:lastRow="0" w:firstColumn="1" w:lastColumn="0" w:oddVBand="0" w:evenVBand="0" w:oddHBand="0" w:evenHBand="0" w:firstRowFirstColumn="0" w:firstRowLastColumn="0" w:lastRowFirstColumn="0" w:lastRowLastColumn="0"/>
            <w:tcW w:w="9518" w:type="dxa"/>
          </w:tcPr>
          <w:p w:rsidR="00A159CB" w:rsidRDefault="000733F1" w:rsidP="000733F1">
            <w:pPr>
              <w:spacing w:before="20" w:after="20"/>
              <w:ind w:left="540" w:hanging="540"/>
              <w:rPr>
                <w:rFonts w:cs="Arial"/>
                <w:b w:val="0"/>
                <w:sz w:val="27"/>
                <w:szCs w:val="27"/>
              </w:rPr>
            </w:pPr>
            <w:r>
              <w:rPr>
                <w:rFonts w:cs="Arial"/>
                <w:noProof/>
                <w:sz w:val="44"/>
                <w:szCs w:val="44"/>
                <w:lang w:eastAsia="en-US"/>
              </w:rPr>
              <mc:AlternateContent>
                <mc:Choice Requires="wps">
                  <w:drawing>
                    <wp:anchor distT="0" distB="0" distL="114300" distR="114300" simplePos="0" relativeHeight="251668480" behindDoc="0" locked="0" layoutInCell="1" allowOverlap="1" wp14:anchorId="6ACA0987" wp14:editId="63DC6259">
                      <wp:simplePos x="0" y="0"/>
                      <wp:positionH relativeFrom="column">
                        <wp:posOffset>2834640</wp:posOffset>
                      </wp:positionH>
                      <wp:positionV relativeFrom="paragraph">
                        <wp:posOffset>705485</wp:posOffset>
                      </wp:positionV>
                      <wp:extent cx="182880" cy="219075"/>
                      <wp:effectExtent l="38100" t="38100" r="64770" b="123825"/>
                      <wp:wrapNone/>
                      <wp:docPr id="20" name="Down Arrow 20"/>
                      <wp:cNvGraphicFramePr/>
                      <a:graphic xmlns:a="http://schemas.openxmlformats.org/drawingml/2006/main">
                        <a:graphicData uri="http://schemas.microsoft.com/office/word/2010/wordprocessingShape">
                          <wps:wsp>
                            <wps:cNvSpPr/>
                            <wps:spPr>
                              <a:xfrm>
                                <a:off x="0" y="0"/>
                                <a:ext cx="182880" cy="219075"/>
                              </a:xfrm>
                              <a:prstGeom prst="downArrow">
                                <a:avLst/>
                              </a:prstGeom>
                              <a:solidFill>
                                <a:srgbClr val="B1418F"/>
                              </a:solidFill>
                              <a:ln>
                                <a:solidFill>
                                  <a:srgbClr val="B1418F"/>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20" o:spid="_x0000_s1026" type="#_x0000_t67" style="position:absolute;margin-left:223.2pt;margin-top:55.55pt;width:14.4pt;height:17.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" adj="12584" fillcolor="#b1418f" strokecolor="#b1418f" strokeweight="2pt">
                      <v:shadow on="t" color="black" opacity="26214f" origin="-.5,-.5" offset=".74836mm,.74836mm"/>
                    </v:shape>
                  </w:pict>
                </mc:Fallback>
              </mc:AlternateContent>
            </w:r>
            <w:r w:rsidR="00E928BE" w:rsidRPr="000D646A">
              <w:rPr>
                <w:rFonts w:cs="Arial"/>
                <w:sz w:val="44"/>
                <w:szCs w:val="44"/>
              </w:rPr>
              <w:sym w:font="Wingdings" w:char="F021"/>
            </w:r>
            <w:r w:rsidR="00E928BE">
              <w:rPr>
                <w:rFonts w:cs="Arial"/>
                <w:sz w:val="44"/>
                <w:szCs w:val="44"/>
              </w:rPr>
              <w:t xml:space="preserve"> </w:t>
            </w:r>
            <w:r w:rsidR="00E928BE" w:rsidRPr="00A159CB">
              <w:rPr>
                <w:rFonts w:cs="Arial"/>
                <w:sz w:val="27"/>
                <w:szCs w:val="27"/>
              </w:rPr>
              <w:t xml:space="preserve">Grab an article title or article idea from your ideas file. </w:t>
            </w:r>
            <w:r w:rsidR="00E928BE" w:rsidRPr="002E6BCD">
              <w:rPr>
                <w:rFonts w:cs="Arial"/>
                <w:b w:val="0"/>
                <w:sz w:val="27"/>
                <w:szCs w:val="27"/>
              </w:rPr>
              <w:t>Just choosing what you’re going to write about can be time consuming so having an ideas file to pick your topic from is a great time saver.</w:t>
            </w:r>
          </w:p>
          <w:p w:rsidR="000733F1" w:rsidRPr="00B62D0D" w:rsidRDefault="000733F1" w:rsidP="000733F1">
            <w:pPr>
              <w:spacing w:before="20" w:after="20"/>
              <w:ind w:left="540" w:hanging="540"/>
              <w:rPr>
                <w:rFonts w:cs="Arial"/>
                <w:sz w:val="12"/>
                <w:szCs w:val="12"/>
              </w:rPr>
            </w:pPr>
          </w:p>
        </w:tc>
      </w:tr>
      <w:tr w:rsidR="00E928BE" w:rsidTr="002C69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Borders>
              <w:top w:val="none" w:sz="0" w:space="0" w:color="auto"/>
              <w:left w:val="none" w:sz="0" w:space="0" w:color="auto"/>
              <w:bottom w:val="none" w:sz="0" w:space="0" w:color="auto"/>
              <w:right w:val="none" w:sz="0" w:space="0" w:color="auto"/>
            </w:tcBorders>
          </w:tcPr>
          <w:p w:rsidR="00A159CB" w:rsidRDefault="00E928BE" w:rsidP="000733F1">
            <w:pPr>
              <w:spacing w:before="20" w:after="20"/>
              <w:ind w:left="540" w:hanging="540"/>
              <w:rPr>
                <w:rFonts w:cs="Arial"/>
                <w:b w:val="0"/>
                <w:sz w:val="27"/>
                <w:szCs w:val="27"/>
              </w:rPr>
            </w:pPr>
            <w:r w:rsidRPr="000D646A">
              <w:rPr>
                <w:rFonts w:cs="Arial"/>
                <w:sz w:val="44"/>
                <w:szCs w:val="44"/>
              </w:rPr>
              <w:sym w:font="Wingdings" w:char="F021"/>
            </w:r>
            <w:r>
              <w:rPr>
                <w:rFonts w:cs="Arial"/>
                <w:sz w:val="44"/>
                <w:szCs w:val="44"/>
              </w:rPr>
              <w:t xml:space="preserve"> </w:t>
            </w:r>
            <w:r w:rsidRPr="00A159CB">
              <w:rPr>
                <w:rFonts w:cs="Arial"/>
                <w:sz w:val="27"/>
                <w:szCs w:val="27"/>
              </w:rPr>
              <w:t xml:space="preserve">You may need to do some research to gather more info. </w:t>
            </w:r>
            <w:r w:rsidRPr="002E6BCD">
              <w:rPr>
                <w:rFonts w:cs="Arial"/>
                <w:b w:val="0"/>
                <w:sz w:val="27"/>
                <w:szCs w:val="27"/>
              </w:rPr>
              <w:t>Spend about 15 minutes researching your topic and making notes.</w:t>
            </w:r>
          </w:p>
          <w:p w:rsidR="000733F1" w:rsidRPr="00B62D0D" w:rsidRDefault="000733F1" w:rsidP="000733F1">
            <w:pPr>
              <w:spacing w:before="20" w:after="20"/>
              <w:ind w:left="540" w:hanging="540"/>
              <w:rPr>
                <w:rFonts w:cs="Arial"/>
                <w:sz w:val="12"/>
                <w:szCs w:val="12"/>
              </w:rPr>
            </w:pPr>
            <w:r w:rsidRPr="00B62D0D">
              <w:rPr>
                <w:rFonts w:cs="Arial"/>
                <w:noProof/>
                <w:sz w:val="12"/>
                <w:szCs w:val="12"/>
                <w:lang w:eastAsia="en-US"/>
              </w:rPr>
              <mc:AlternateContent>
                <mc:Choice Requires="wps">
                  <w:drawing>
                    <wp:anchor distT="0" distB="0" distL="114300" distR="114300" simplePos="0" relativeHeight="251670528" behindDoc="0" locked="0" layoutInCell="1" allowOverlap="1" wp14:anchorId="613F4EDE" wp14:editId="54C17DA1">
                      <wp:simplePos x="0" y="0"/>
                      <wp:positionH relativeFrom="column">
                        <wp:posOffset>2834640</wp:posOffset>
                      </wp:positionH>
                      <wp:positionV relativeFrom="paragraph">
                        <wp:posOffset>-635</wp:posOffset>
                      </wp:positionV>
                      <wp:extent cx="182880" cy="219075"/>
                      <wp:effectExtent l="38100" t="38100" r="64770" b="123825"/>
                      <wp:wrapNone/>
                      <wp:docPr id="21" name="Down Arrow 21"/>
                      <wp:cNvGraphicFramePr/>
                      <a:graphic xmlns:a="http://schemas.openxmlformats.org/drawingml/2006/main">
                        <a:graphicData uri="http://schemas.microsoft.com/office/word/2010/wordprocessingShape">
                          <wps:wsp>
                            <wps:cNvSpPr/>
                            <wps:spPr>
                              <a:xfrm>
                                <a:off x="0" y="0"/>
                                <a:ext cx="182880" cy="219075"/>
                              </a:xfrm>
                              <a:prstGeom prst="downArrow">
                                <a:avLst/>
                              </a:prstGeom>
                              <a:solidFill>
                                <a:srgbClr val="B1418F"/>
                              </a:solidFill>
                              <a:ln>
                                <a:solidFill>
                                  <a:srgbClr val="B1418F"/>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21" o:spid="_x0000_s1026" type="#_x0000_t67" style="position:absolute;margin-left:223.2pt;margin-top:-.05pt;width:14.4pt;height:17.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" adj="12584" fillcolor="#b1418f" strokecolor="#b1418f" strokeweight="2pt">
                      <v:shadow on="t" color="black" opacity="26214f" origin="-.5,-.5" offset=".74836mm,.74836mm"/>
                    </v:shape>
                  </w:pict>
                </mc:Fallback>
              </mc:AlternateContent>
            </w:r>
            <w:r w:rsidR="00B62D0D" w:rsidRPr="00B62D0D">
              <w:rPr>
                <w:rFonts w:cs="Arial"/>
                <w:sz w:val="12"/>
                <w:szCs w:val="12"/>
              </w:rPr>
              <w:t xml:space="preserve">  </w:t>
            </w:r>
          </w:p>
        </w:tc>
      </w:tr>
      <w:tr w:rsidR="00E928BE" w:rsidTr="002C6917">
        <w:tc>
          <w:tcPr>
            <w:cnfStyle w:val="001000000000" w:firstRow="0" w:lastRow="0" w:firstColumn="1" w:lastColumn="0" w:oddVBand="0" w:evenVBand="0" w:oddHBand="0" w:evenHBand="0" w:firstRowFirstColumn="0" w:firstRowLastColumn="0" w:lastRowFirstColumn="0" w:lastRowLastColumn="0"/>
            <w:tcW w:w="9518" w:type="dxa"/>
          </w:tcPr>
          <w:p w:rsidR="00A159CB" w:rsidRDefault="000733F1" w:rsidP="000733F1">
            <w:pPr>
              <w:spacing w:before="20" w:after="20"/>
              <w:ind w:left="540" w:hanging="540"/>
              <w:rPr>
                <w:rFonts w:cs="Arial"/>
                <w:b w:val="0"/>
                <w:sz w:val="27"/>
                <w:szCs w:val="27"/>
              </w:rPr>
            </w:pPr>
            <w:r>
              <w:rPr>
                <w:rFonts w:cs="Arial"/>
                <w:noProof/>
                <w:sz w:val="44"/>
                <w:szCs w:val="44"/>
                <w:lang w:eastAsia="en-US"/>
              </w:rPr>
              <mc:AlternateContent>
                <mc:Choice Requires="wps">
                  <w:drawing>
                    <wp:anchor distT="0" distB="0" distL="114300" distR="114300" simplePos="0" relativeHeight="251664384" behindDoc="0" locked="0" layoutInCell="1" allowOverlap="1" wp14:anchorId="11A8F3EE" wp14:editId="19A2AEE8">
                      <wp:simplePos x="0" y="0"/>
                      <wp:positionH relativeFrom="column">
                        <wp:posOffset>2834640</wp:posOffset>
                      </wp:positionH>
                      <wp:positionV relativeFrom="paragraph">
                        <wp:posOffset>1510030</wp:posOffset>
                      </wp:positionV>
                      <wp:extent cx="182880" cy="219456"/>
                      <wp:effectExtent l="38100" t="38100" r="64770" b="123825"/>
                      <wp:wrapNone/>
                      <wp:docPr id="18" name="Down Arrow 18"/>
                      <wp:cNvGraphicFramePr/>
                      <a:graphic xmlns:a="http://schemas.openxmlformats.org/drawingml/2006/main">
                        <a:graphicData uri="http://schemas.microsoft.com/office/word/2010/wordprocessingShape">
                          <wps:wsp>
                            <wps:cNvSpPr/>
                            <wps:spPr>
                              <a:xfrm>
                                <a:off x="0" y="0"/>
                                <a:ext cx="182880" cy="219456"/>
                              </a:xfrm>
                              <a:prstGeom prst="downArrow">
                                <a:avLst/>
                              </a:prstGeom>
                              <a:solidFill>
                                <a:srgbClr val="B1418F"/>
                              </a:solidFill>
                              <a:ln>
                                <a:solidFill>
                                  <a:srgbClr val="B1418F"/>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18" o:spid="_x0000_s1026" type="#_x0000_t67" style="position:absolute;margin-left:223.2pt;margin-top:118.9pt;width:14.4pt;height:17.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" adj="12600" fillcolor="#b1418f" strokecolor="#b1418f" strokeweight="2pt">
                      <v:shadow on="t" color="black" opacity="26214f" origin="-.5,-.5" offset=".74836mm,.74836mm"/>
                    </v:shape>
                  </w:pict>
                </mc:Fallback>
              </mc:AlternateContent>
            </w:r>
            <w:r w:rsidR="00E928BE" w:rsidRPr="000D646A">
              <w:rPr>
                <w:rFonts w:cs="Arial"/>
                <w:sz w:val="44"/>
                <w:szCs w:val="44"/>
              </w:rPr>
              <w:sym w:font="Wingdings" w:char="F021"/>
            </w:r>
            <w:r w:rsidR="00E928BE">
              <w:rPr>
                <w:rFonts w:cs="Arial"/>
                <w:sz w:val="44"/>
                <w:szCs w:val="44"/>
              </w:rPr>
              <w:t xml:space="preserve"> </w:t>
            </w:r>
            <w:r w:rsidR="00E928BE" w:rsidRPr="00A159CB">
              <w:rPr>
                <w:rFonts w:cs="Arial"/>
                <w:sz w:val="27"/>
                <w:szCs w:val="27"/>
              </w:rPr>
              <w:t xml:space="preserve">Start writing. </w:t>
            </w:r>
            <w:r w:rsidR="00E928BE" w:rsidRPr="002E6BCD">
              <w:rPr>
                <w:rFonts w:cs="Arial"/>
                <w:b w:val="0"/>
                <w:sz w:val="27"/>
                <w:szCs w:val="27"/>
              </w:rPr>
              <w:t>Spend about 5 minutes structuring each piece – Title, Introduction, Body and Conclusion. Lists work great for the body of the article. Numbered lists or bulleted lists are easy to construct for the writer and appeal to readers as they are easy to read or quickly scan and understand. I often leave my title for last when the article is complete. There might be a catchy phrase within the article that can serve as your attention getting title.</w:t>
            </w:r>
          </w:p>
          <w:p w:rsidR="000733F1" w:rsidRPr="00B62D0D" w:rsidRDefault="000733F1" w:rsidP="000733F1">
            <w:pPr>
              <w:spacing w:before="20" w:after="20"/>
              <w:ind w:left="540" w:hanging="540"/>
              <w:rPr>
                <w:rFonts w:cs="Arial"/>
                <w:b w:val="0"/>
                <w:sz w:val="12"/>
                <w:szCs w:val="12"/>
              </w:rPr>
            </w:pPr>
          </w:p>
        </w:tc>
      </w:tr>
      <w:tr w:rsidR="00E928BE" w:rsidTr="002C69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Borders>
              <w:top w:val="none" w:sz="0" w:space="0" w:color="auto"/>
              <w:left w:val="none" w:sz="0" w:space="0" w:color="auto"/>
              <w:bottom w:val="none" w:sz="0" w:space="0" w:color="auto"/>
              <w:right w:val="none" w:sz="0" w:space="0" w:color="auto"/>
            </w:tcBorders>
          </w:tcPr>
          <w:p w:rsidR="00A159CB" w:rsidRDefault="00E928BE" w:rsidP="000733F1">
            <w:pPr>
              <w:spacing w:before="20" w:after="20"/>
              <w:ind w:left="540" w:hanging="540"/>
              <w:rPr>
                <w:rFonts w:cs="Arial"/>
                <w:b w:val="0"/>
                <w:sz w:val="27"/>
                <w:szCs w:val="27"/>
              </w:rPr>
            </w:pPr>
            <w:r w:rsidRPr="000D646A">
              <w:rPr>
                <w:rFonts w:cs="Arial"/>
                <w:sz w:val="44"/>
                <w:szCs w:val="44"/>
              </w:rPr>
              <w:sym w:font="Wingdings" w:char="F021"/>
            </w:r>
            <w:r>
              <w:rPr>
                <w:rFonts w:cs="Arial"/>
                <w:sz w:val="44"/>
                <w:szCs w:val="44"/>
              </w:rPr>
              <w:t xml:space="preserve"> </w:t>
            </w:r>
            <w:r w:rsidRPr="00A159CB">
              <w:rPr>
                <w:rFonts w:cs="Arial"/>
                <w:sz w:val="27"/>
                <w:szCs w:val="27"/>
              </w:rPr>
              <w:t xml:space="preserve">Aim for 500 words. </w:t>
            </w:r>
            <w:r w:rsidRPr="002E6BCD">
              <w:rPr>
                <w:rFonts w:cs="Arial"/>
                <w:b w:val="0"/>
                <w:sz w:val="27"/>
                <w:szCs w:val="27"/>
              </w:rPr>
              <w:t>If working with Microsoft Word you can check your word count by clicking on ‘Review’ and ‘Word Count’ (or something similar, depending on what version you are working with). Add or subtract content as needed.</w:t>
            </w:r>
          </w:p>
          <w:p w:rsidR="000733F1" w:rsidRPr="00B62D0D" w:rsidRDefault="000733F1" w:rsidP="000733F1">
            <w:pPr>
              <w:spacing w:before="20" w:after="20"/>
              <w:ind w:left="540" w:hanging="540"/>
              <w:rPr>
                <w:rFonts w:cs="Arial"/>
                <w:b w:val="0"/>
                <w:sz w:val="12"/>
                <w:szCs w:val="12"/>
              </w:rPr>
            </w:pPr>
            <w:r w:rsidRPr="00B62D0D">
              <w:rPr>
                <w:rFonts w:cs="Arial"/>
                <w:noProof/>
                <w:sz w:val="12"/>
                <w:szCs w:val="12"/>
                <w:lang w:eastAsia="en-US"/>
              </w:rPr>
              <mc:AlternateContent>
                <mc:Choice Requires="wps">
                  <w:drawing>
                    <wp:anchor distT="0" distB="0" distL="114300" distR="114300" simplePos="0" relativeHeight="251672576" behindDoc="0" locked="0" layoutInCell="1" allowOverlap="1" wp14:anchorId="56E956C4" wp14:editId="50B27B50">
                      <wp:simplePos x="0" y="0"/>
                      <wp:positionH relativeFrom="column">
                        <wp:posOffset>2834640</wp:posOffset>
                      </wp:positionH>
                      <wp:positionV relativeFrom="paragraph">
                        <wp:posOffset>0</wp:posOffset>
                      </wp:positionV>
                      <wp:extent cx="182880" cy="219075"/>
                      <wp:effectExtent l="38100" t="38100" r="64770" b="123825"/>
                      <wp:wrapNone/>
                      <wp:docPr id="22" name="Down Arrow 22"/>
                      <wp:cNvGraphicFramePr/>
                      <a:graphic xmlns:a="http://schemas.openxmlformats.org/drawingml/2006/main">
                        <a:graphicData uri="http://schemas.microsoft.com/office/word/2010/wordprocessingShape">
                          <wps:wsp>
                            <wps:cNvSpPr/>
                            <wps:spPr>
                              <a:xfrm>
                                <a:off x="0" y="0"/>
                                <a:ext cx="182880" cy="219075"/>
                              </a:xfrm>
                              <a:prstGeom prst="downArrow">
                                <a:avLst/>
                              </a:prstGeom>
                              <a:solidFill>
                                <a:srgbClr val="B1418F"/>
                              </a:solidFill>
                              <a:ln>
                                <a:solidFill>
                                  <a:srgbClr val="B1418F"/>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22" o:spid="_x0000_s1026" type="#_x0000_t67" style="position:absolute;margin-left:223.2pt;margin-top:0;width:14.4pt;height:17.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" adj="12584" fillcolor="#b1418f" strokecolor="#b1418f" strokeweight="2pt">
                      <v:shadow on="t" color="black" opacity="26214f" origin="-.5,-.5" offset=".74836mm,.74836mm"/>
                    </v:shape>
                  </w:pict>
                </mc:Fallback>
              </mc:AlternateContent>
            </w:r>
            <w:r w:rsidR="00B62D0D" w:rsidRPr="00B62D0D">
              <w:rPr>
                <w:rFonts w:cs="Arial"/>
                <w:b w:val="0"/>
                <w:sz w:val="12"/>
                <w:szCs w:val="12"/>
              </w:rPr>
              <w:t xml:space="preserve">  </w:t>
            </w:r>
          </w:p>
        </w:tc>
      </w:tr>
      <w:tr w:rsidR="002E6BCD" w:rsidTr="002C6917">
        <w:tc>
          <w:tcPr>
            <w:cnfStyle w:val="001000000000" w:firstRow="0" w:lastRow="0" w:firstColumn="1" w:lastColumn="0" w:oddVBand="0" w:evenVBand="0" w:oddHBand="0" w:evenHBand="0" w:firstRowFirstColumn="0" w:firstRowLastColumn="0" w:lastRowFirstColumn="0" w:lastRowLastColumn="0"/>
            <w:tcW w:w="9518" w:type="dxa"/>
          </w:tcPr>
          <w:p w:rsidR="002E6BCD" w:rsidRDefault="002E6BCD" w:rsidP="000733F1">
            <w:pPr>
              <w:spacing w:before="20" w:after="20"/>
              <w:ind w:left="540" w:hanging="540"/>
              <w:rPr>
                <w:rFonts w:cs="Arial"/>
                <w:b w:val="0"/>
                <w:sz w:val="27"/>
                <w:szCs w:val="27"/>
              </w:rPr>
            </w:pPr>
            <w:r w:rsidRPr="000D646A">
              <w:rPr>
                <w:rFonts w:cs="Arial"/>
                <w:sz w:val="44"/>
                <w:szCs w:val="44"/>
              </w:rPr>
              <w:sym w:font="Wingdings" w:char="F021"/>
            </w:r>
            <w:r>
              <w:rPr>
                <w:rFonts w:cs="Arial"/>
                <w:sz w:val="44"/>
                <w:szCs w:val="44"/>
              </w:rPr>
              <w:t xml:space="preserve"> </w:t>
            </w:r>
            <w:r w:rsidRPr="002E6BCD">
              <w:rPr>
                <w:rFonts w:cs="Arial"/>
                <w:sz w:val="27"/>
                <w:szCs w:val="27"/>
              </w:rPr>
              <w:t>Review your article or have someone else look at it with ‘fresh eyes’.</w:t>
            </w:r>
            <w:r w:rsidRPr="00A159CB">
              <w:rPr>
                <w:rFonts w:cs="Arial"/>
                <w:sz w:val="27"/>
                <w:szCs w:val="27"/>
              </w:rPr>
              <w:t xml:space="preserve"> </w:t>
            </w:r>
            <w:r w:rsidRPr="002E6BCD">
              <w:rPr>
                <w:rFonts w:cs="Arial"/>
                <w:b w:val="0"/>
                <w:sz w:val="27"/>
                <w:szCs w:val="27"/>
              </w:rPr>
              <w:t>Take 15 minutes to refine your article, correct, edit and a final proofread and you are ready to use and reuse your article in your newsletter, on your blog and in the article directories.</w:t>
            </w:r>
          </w:p>
          <w:p w:rsidR="000733F1" w:rsidRPr="00B62D0D" w:rsidRDefault="000733F1" w:rsidP="000733F1">
            <w:pPr>
              <w:spacing w:before="20" w:after="20"/>
              <w:ind w:left="540" w:hanging="540"/>
              <w:rPr>
                <w:rFonts w:cs="Arial"/>
                <w:b w:val="0"/>
                <w:sz w:val="12"/>
                <w:szCs w:val="12"/>
              </w:rPr>
            </w:pPr>
          </w:p>
        </w:tc>
      </w:tr>
    </w:tbl>
    <w:p w:rsidR="00A54D7F" w:rsidRPr="00DA0760" w:rsidRDefault="00A54D7F" w:rsidP="00B62D0D">
      <w:pPr>
        <w:rPr>
          <w:rFonts w:cs="Arial"/>
        </w:rPr>
      </w:pPr>
    </w:p>
    <w:sectPr w:rsidR="00A54D7F" w:rsidRPr="00DA0760" w:rsidSect="00A1296A">
      <w:headerReference w:type="default" r:id="rId9"/>
      <w:footerReference w:type="default" r:id="rId10"/>
      <w:pgSz w:w="12240" w:h="15840" w:code="1"/>
      <w:pgMar w:top="1469" w:right="1469" w:bottom="2030" w:left="1469" w:header="1080" w:footer="1080" w:gutter="0"/>
      <w:pgBorders w:offsetFrom="page">
        <w:top w:val="double" w:sz="12" w:space="24" w:color="00447C"/>
        <w:left w:val="double" w:sz="12" w:space="24" w:color="00447C"/>
        <w:bottom w:val="double" w:sz="12" w:space="24" w:color="00447C"/>
        <w:right w:val="double" w:sz="12" w:space="24" w:color="00447C"/>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287" w:rsidRDefault="00DA2287">
      <w:r>
        <w:separator/>
      </w:r>
    </w:p>
  </w:endnote>
  <w:endnote w:type="continuationSeparator" w:id="0">
    <w:p w:rsidR="00DA2287" w:rsidRDefault="00DA2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yriad Web Pro">
    <w:altName w:val="Corbel"/>
    <w:charset w:val="00"/>
    <w:family w:val="swiss"/>
    <w:pitch w:val="variable"/>
    <w:sig w:usb0="00000001" w:usb1="5000204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EFE" w:rsidRDefault="00792EFE" w:rsidP="00F750D7">
    <w:pPr>
      <w:pStyle w:val="Footer"/>
      <w:ind w:right="-720"/>
      <w:jc w:val="center"/>
      <w:rPr>
        <w:rFonts w:ascii="Myriad Web Pro" w:hAnsi="Myriad Web Pro"/>
        <w:color w:val="00447C"/>
        <w:sz w:val="20"/>
        <w:szCs w:val="20"/>
      </w:rPr>
    </w:pPr>
    <w:r w:rsidRPr="00B77DB5">
      <w:rPr>
        <w:rFonts w:ascii="Myriad Web Pro" w:hAnsi="Myriad Web Pro"/>
        <w:color w:val="00447C"/>
        <w:sz w:val="20"/>
        <w:szCs w:val="20"/>
      </w:rPr>
      <w:t>©</w:t>
    </w:r>
    <w:r>
      <w:rPr>
        <w:rFonts w:ascii="Myriad Web Pro" w:hAnsi="Myriad Web Pro"/>
        <w:color w:val="00447C"/>
        <w:sz w:val="20"/>
        <w:szCs w:val="20"/>
      </w:rPr>
      <w:t xml:space="preserve">2015 </w:t>
    </w:r>
    <w:hyperlink r:id="rId1" w:history="1">
      <w:r w:rsidRPr="00B24D40">
        <w:rPr>
          <w:rStyle w:val="Hyperlink"/>
          <w:rFonts w:ascii="Myriad Web Pro" w:hAnsi="Myriad Web Pro"/>
          <w:sz w:val="20"/>
          <w:szCs w:val="20"/>
        </w:rPr>
        <w:t>www.altadmin.ca</w:t>
      </w:r>
    </w:hyperlink>
    <w:r>
      <w:rPr>
        <w:rFonts w:ascii="Myriad Web Pro" w:hAnsi="Myriad Web Pro"/>
        <w:color w:val="00447C"/>
        <w:sz w:val="20"/>
        <w:szCs w:val="20"/>
      </w:rPr>
      <w:t xml:space="preserve"> | Jennifer Hazlett, Alternate Admin, </w:t>
    </w:r>
    <w:hyperlink r:id="rId2" w:history="1">
      <w:r w:rsidRPr="00F44085">
        <w:rPr>
          <w:rStyle w:val="Hyperlink"/>
          <w:rFonts w:ascii="Myriad Web Pro" w:hAnsi="Myriad Web Pro"/>
          <w:sz w:val="20"/>
          <w:szCs w:val="20"/>
        </w:rPr>
        <w:t>jen@altadmin.ca</w:t>
      </w:r>
    </w:hyperlink>
  </w:p>
  <w:p w:rsidR="00792EFE" w:rsidRPr="00B77DB5" w:rsidRDefault="00792EFE" w:rsidP="00F750D7">
    <w:pPr>
      <w:pStyle w:val="Footer"/>
      <w:ind w:right="-720"/>
      <w:jc w:val="center"/>
      <w:rPr>
        <w:rFonts w:ascii="Myriad Web Pro" w:hAnsi="Myriad Web Pro"/>
        <w:color w:val="00447C"/>
        <w:sz w:val="20"/>
        <w:szCs w:val="20"/>
      </w:rPr>
    </w:pPr>
    <w:r w:rsidRPr="00630A74">
      <w:rPr>
        <w:rFonts w:ascii="Myriad Web Pro" w:hAnsi="Myriad Web Pro"/>
        <w:color w:val="00447C"/>
        <w:sz w:val="20"/>
        <w:szCs w:val="20"/>
      </w:rPr>
      <w:t>27</w:t>
    </w:r>
    <w:r>
      <w:rPr>
        <w:rFonts w:ascii="Myriad Web Pro" w:hAnsi="Myriad Web Pro"/>
        <w:color w:val="00447C"/>
        <w:sz w:val="20"/>
        <w:szCs w:val="20"/>
      </w:rPr>
      <w:t xml:space="preserve">-1300 King Street East, Box 107, </w:t>
    </w:r>
    <w:r w:rsidRPr="00CC14EC">
      <w:rPr>
        <w:rFonts w:ascii="Myriad Web Pro" w:hAnsi="Myriad Web Pro"/>
        <w:color w:val="00447C"/>
        <w:sz w:val="20"/>
        <w:szCs w:val="20"/>
      </w:rPr>
      <w:t xml:space="preserve">Oshawa, ON  </w:t>
    </w:r>
    <w:r>
      <w:rPr>
        <w:rFonts w:ascii="Myriad Web Pro" w:hAnsi="Myriad Web Pro"/>
        <w:color w:val="00447C"/>
        <w:sz w:val="20"/>
        <w:szCs w:val="20"/>
      </w:rPr>
      <w:t xml:space="preserve"> </w:t>
    </w:r>
    <w:r w:rsidRPr="00630A74">
      <w:rPr>
        <w:rFonts w:ascii="Myriad Web Pro" w:hAnsi="Myriad Web Pro"/>
        <w:color w:val="00447C"/>
        <w:sz w:val="20"/>
        <w:szCs w:val="20"/>
      </w:rPr>
      <w:t>L1H 8J4</w:t>
    </w:r>
    <w:r>
      <w:rPr>
        <w:rFonts w:ascii="Myriad Web Pro" w:hAnsi="Myriad Web Pro"/>
        <w:color w:val="00447C"/>
        <w:sz w:val="20"/>
        <w:szCs w:val="20"/>
      </w:rPr>
      <w:t xml:space="preserve"> | 905 809 5809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287" w:rsidRDefault="00DA2287">
      <w:r>
        <w:separator/>
      </w:r>
    </w:p>
  </w:footnote>
  <w:footnote w:type="continuationSeparator" w:id="0">
    <w:p w:rsidR="00DA2287" w:rsidRDefault="00DA2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EFE" w:rsidRDefault="00792EFE">
    <w:pPr>
      <w:pStyle w:val="Header"/>
    </w:pPr>
    <w:r>
      <w:rPr>
        <w:noProof/>
        <w:lang w:eastAsia="en-US"/>
      </w:rPr>
      <mc:AlternateContent>
        <mc:Choice Requires="wps">
          <w:drawing>
            <wp:anchor distT="0" distB="0" distL="114300" distR="114300" simplePos="0" relativeHeight="251660288" behindDoc="0" locked="0" layoutInCell="0" allowOverlap="1" wp14:anchorId="28920984" wp14:editId="0583C561">
              <wp:simplePos x="0" y="0"/>
              <wp:positionH relativeFrom="margin">
                <wp:posOffset>-5969</wp:posOffset>
              </wp:positionH>
              <wp:positionV relativeFrom="topMargin">
                <wp:posOffset>537845</wp:posOffset>
              </wp:positionV>
              <wp:extent cx="5943600" cy="170815"/>
              <wp:effectExtent l="0" t="0" r="0" b="0"/>
              <wp:wrapNone/>
              <wp:docPr id="473" name="Text Box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sz w:val="22"/>
                              <w:szCs w:val="22"/>
                            </w:rPr>
                            <w:alias w:val="Title"/>
                            <w:id w:val="930168529"/>
                            <w:dataBinding w:prefixMappings="xmlns:ns0='http://schemas.openxmlformats.org/package/2006/metadata/core-properties' xmlns:ns1='http://purl.org/dc/elements/1.1/'" w:xpath="/ns0:coreProperties[1]/ns1:title[1]" w:storeItemID="{6C3C8BC8-F283-45AE-878A-BAB7291924A1}"/>
                            <w:text/>
                          </w:sdtPr>
                          <w:sdtEndPr/>
                          <w:sdtContent>
                            <w:p w:rsidR="00792EFE" w:rsidRPr="00A1296A" w:rsidRDefault="00792EFE">
                              <w:pPr>
                                <w:rPr>
                                  <w:sz w:val="22"/>
                                  <w:szCs w:val="22"/>
                                </w:rPr>
                              </w:pPr>
                              <w:r w:rsidRPr="002A197A">
                                <w:rPr>
                                  <w:sz w:val="22"/>
                                  <w:szCs w:val="22"/>
                                </w:rPr>
                                <w:t>Newsletter Starter Kit ~ Timesaving Templates</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73" o:spid="_x0000_s1026" type="#_x0000_t202" style="position:absolute;margin-left:-.45pt;margin-top:42.35pt;width:468pt;height:13.45pt;z-index:251660288;visibility:visible;mso-wrap-style:square;mso-width-percent:1000;mso-height-percent:0;mso-wrap-distance-left:9pt;mso-wrap-distance-top:0;mso-wrap-distance-right:9pt;mso-wrap-distance-bottom:0;mso-position-horizontal:absolute;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" o:allowincell="f" filled="f" stroked="f">
              <v:textbox style="mso-fit-shape-to-text:t" inset=",0,,0">
                <w:txbxContent>
                  <w:sdt>
                    <w:sdtPr>
                      <w:rPr>
                        <w:sz w:val="22"/>
                        <w:szCs w:val="22"/>
                      </w:rPr>
                      <w:alias w:val="Title"/>
                      <w:id w:val="930168529"/>
                      <w:dataBinding w:prefixMappings="xmlns:ns0='http://schemas.openxmlformats.org/package/2006/metadata/core-properties' xmlns:ns1='http://purl.org/dc/elements/1.1/'" w:xpath="/ns0:coreProperties[1]/ns1:title[1]" w:storeItemID="{6C3C8BC8-F283-45AE-878A-BAB7291924A1}"/>
                      <w:text/>
                    </w:sdtPr>
                    <w:sdtContent>
                      <w:p w:rsidR="00792EFE" w:rsidRPr="00A1296A" w:rsidRDefault="00792EFE">
                        <w:pPr>
                          <w:rPr>
                            <w:sz w:val="22"/>
                            <w:szCs w:val="22"/>
                          </w:rPr>
                        </w:pPr>
                        <w:r w:rsidRPr="002A197A">
                          <w:rPr>
                            <w:sz w:val="22"/>
                            <w:szCs w:val="22"/>
                          </w:rPr>
                          <w:t>Newsletter Starter Kit ~ Timesaving Templates</w:t>
                        </w:r>
                      </w:p>
                    </w:sdtContent>
                  </w:sdt>
                </w:txbxContent>
              </v:textbox>
              <w10:wrap anchorx="margin" anchory="margin"/>
            </v:shape>
          </w:pict>
        </mc:Fallback>
      </mc:AlternateContent>
    </w:r>
    <w:r>
      <w:rPr>
        <w:noProof/>
        <w:lang w:eastAsia="en-US"/>
      </w:rPr>
      <mc:AlternateContent>
        <mc:Choice Requires="wps">
          <w:drawing>
            <wp:anchor distT="0" distB="0" distL="114300" distR="114300" simplePos="0" relativeHeight="251659264" behindDoc="0" locked="0" layoutInCell="0" allowOverlap="1" wp14:anchorId="2B37C519" wp14:editId="15912607">
              <wp:simplePos x="0" y="0"/>
              <wp:positionH relativeFrom="page">
                <wp:align>left</wp:align>
              </wp:positionH>
              <wp:positionV relativeFrom="topMargin">
                <wp:align>center</wp:align>
              </wp:positionV>
              <wp:extent cx="914400" cy="170815"/>
              <wp:effectExtent l="0" t="0" r="0" b="0"/>
              <wp:wrapNone/>
              <wp:docPr id="474" name="Text Box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a:extLst/>
                    </wps:spPr>
                    <wps:txbx>
                      <w:txbxContent>
                        <w:p w:rsidR="00792EFE" w:rsidRDefault="00792EFE">
                          <w:pPr>
                            <w:jc w:val="right"/>
                            <w:rPr>
                              <w:color w:val="FFFFFF" w:themeColor="background1"/>
                              <w14:numForm w14:val="lining"/>
                            </w:rPr>
                          </w:pPr>
                          <w:r>
                            <w:rPr>
                              <w14:numForm w14:val="lining"/>
                            </w:rPr>
                            <w:fldChar w:fldCharType="begin"/>
                          </w:r>
                          <w:r>
                            <w:rPr>
                              <w14:numForm w14:val="lining"/>
                            </w:rPr>
                            <w:instrText xml:space="preserve"> PAGE   \* MERGEFORMAT </w:instrText>
                          </w:r>
                          <w:r>
                            <w:rPr>
                              <w14:numForm w14:val="lining"/>
                            </w:rPr>
                            <w:fldChar w:fldCharType="separate"/>
                          </w:r>
                          <w:r w:rsidR="006763D0" w:rsidRPr="006763D0">
                            <w:rPr>
                              <w:noProof/>
                              <w:color w:val="FFFFFF" w:themeColor="background1"/>
                              <w14:numForm w14:val="lining"/>
                            </w:rPr>
                            <w:t>1</w:t>
                          </w:r>
                          <w:r>
                            <w:rPr>
                              <w:noProof/>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74"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" o:allowincell="f" fillcolor="#4f81bd [3204]" stroked="f">
              <v:textbox style="mso-fit-shape-to-text:t" inset=",0,,0">
                <w:txbxContent>
                  <w:p w:rsidR="00792EFE" w:rsidRDefault="00792EFE">
                    <w:pPr>
                      <w:jc w:val="right"/>
                      <w:rPr>
                        <w:color w:val="FFFFFF" w:themeColor="background1"/>
                        <w14:numForm w14:val="lining"/>
                      </w:rPr>
                    </w:pPr>
                    <w:r>
                      <w:rPr>
                        <w14:numForm w14:val="lining"/>
                      </w:rPr>
                      <w:fldChar w:fldCharType="begin"/>
                    </w:r>
                    <w:r>
                      <w:rPr>
                        <w14:numForm w14:val="lining"/>
                      </w:rPr>
                      <w:instrText xml:space="preserve"> PAGE   \* MERGEFORMAT </w:instrText>
                    </w:r>
                    <w:r>
                      <w:rPr>
                        <w14:numForm w14:val="lining"/>
                      </w:rPr>
                      <w:fldChar w:fldCharType="separate"/>
                    </w:r>
                    <w:r w:rsidR="006763D0" w:rsidRPr="006763D0">
                      <w:rPr>
                        <w:noProof/>
                        <w:color w:val="FFFFFF" w:themeColor="background1"/>
                        <w14:numForm w14:val="lining"/>
                      </w:rPr>
                      <w:t>1</w:t>
                    </w:r>
                    <w:r>
                      <w:rPr>
                        <w:noProof/>
                        <w:color w:val="FFFFFF" w:themeColor="background1"/>
                        <w14:numForm w14:val="lining"/>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68EAFE2"/>
    <w:lvl w:ilvl="0">
      <w:numFmt w:val="bullet"/>
      <w:lvlText w:val="*"/>
      <w:lvlJc w:val="left"/>
    </w:lvl>
  </w:abstractNum>
  <w:abstractNum w:abstractNumId="1">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F1D00D8"/>
    <w:multiLevelType w:val="hybridMultilevel"/>
    <w:tmpl w:val="01649AE4"/>
    <w:lvl w:ilvl="0" w:tplc="2602858C">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2E0667"/>
    <w:multiLevelType w:val="hybridMultilevel"/>
    <w:tmpl w:val="830E34E2"/>
    <w:lvl w:ilvl="0" w:tplc="1DF0F36E">
      <w:start w:val="1"/>
      <w:numFmt w:val="decimal"/>
      <w:lvlText w:val="%1."/>
      <w:lvlJc w:val="left"/>
      <w:pPr>
        <w:ind w:left="720" w:hanging="360"/>
      </w:pPr>
      <w:rPr>
        <w:rFonts w:hint="default"/>
        <w:sz w:val="2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120C1342"/>
    <w:multiLevelType w:val="hybridMultilevel"/>
    <w:tmpl w:val="20C0C8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BC03ADB"/>
    <w:multiLevelType w:val="hybridMultilevel"/>
    <w:tmpl w:val="63648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115F7D"/>
    <w:multiLevelType w:val="hybridMultilevel"/>
    <w:tmpl w:val="FB6284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224768C"/>
    <w:multiLevelType w:val="hybridMultilevel"/>
    <w:tmpl w:val="D02CD392"/>
    <w:lvl w:ilvl="0" w:tplc="D68EAFE2">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350E75"/>
    <w:multiLevelType w:val="hybridMultilevel"/>
    <w:tmpl w:val="9EC09488"/>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25C001AA"/>
    <w:multiLevelType w:val="hybridMultilevel"/>
    <w:tmpl w:val="23888002"/>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299615E5"/>
    <w:multiLevelType w:val="hybridMultilevel"/>
    <w:tmpl w:val="30661B5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2E4B30C0"/>
    <w:multiLevelType w:val="hybridMultilevel"/>
    <w:tmpl w:val="08B68BB2"/>
    <w:lvl w:ilvl="0" w:tplc="D68EAFE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444FE6"/>
    <w:multiLevelType w:val="hybridMultilevel"/>
    <w:tmpl w:val="F236B9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8AF465D"/>
    <w:multiLevelType w:val="hybridMultilevel"/>
    <w:tmpl w:val="C2BE6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692D94"/>
    <w:multiLevelType w:val="hybridMultilevel"/>
    <w:tmpl w:val="4C48EC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43A302EC"/>
    <w:multiLevelType w:val="multilevel"/>
    <w:tmpl w:val="564CFCB4"/>
    <w:lvl w:ilvl="0">
      <w:start w:val="1"/>
      <w:numFmt w:val="bullet"/>
      <w:lvlText w:val=""/>
      <w:lvlJc w:val="left"/>
      <w:pPr>
        <w:tabs>
          <w:tab w:val="num" w:pos="0"/>
        </w:tabs>
        <w:ind w:left="432" w:hanging="432"/>
      </w:pPr>
      <w:rPr>
        <w:rFonts w:ascii="Wingdings" w:hAnsi="Wingdings" w:hint="default"/>
        <w:sz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8">
    <w:nsid w:val="4D9344C7"/>
    <w:multiLevelType w:val="hybridMultilevel"/>
    <w:tmpl w:val="6ED2F622"/>
    <w:lvl w:ilvl="0" w:tplc="D68EAFE2">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F7B6122"/>
    <w:multiLevelType w:val="hybridMultilevel"/>
    <w:tmpl w:val="154C7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4FDF5E78"/>
    <w:multiLevelType w:val="hybridMultilevel"/>
    <w:tmpl w:val="C00E8CFA"/>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519F0BE8"/>
    <w:multiLevelType w:val="hybridMultilevel"/>
    <w:tmpl w:val="C406B938"/>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6D471ECD"/>
    <w:multiLevelType w:val="hybridMultilevel"/>
    <w:tmpl w:val="AA2846A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3">
    <w:nsid w:val="778A402A"/>
    <w:multiLevelType w:val="hybridMultilevel"/>
    <w:tmpl w:val="B394DE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7"/>
  </w:num>
  <w:num w:numId="5">
    <w:abstractNumId w:val="11"/>
  </w:num>
  <w:num w:numId="6">
    <w:abstractNumId w:val="5"/>
  </w:num>
  <w:num w:numId="7">
    <w:abstractNumId w:val="22"/>
  </w:num>
  <w:num w:numId="8">
    <w:abstractNumId w:val="20"/>
  </w:num>
  <w:num w:numId="9">
    <w:abstractNumId w:val="21"/>
  </w:num>
  <w:num w:numId="10">
    <w:abstractNumId w:val="10"/>
  </w:num>
  <w:num w:numId="11">
    <w:abstractNumId w:val="12"/>
  </w:num>
  <w:num w:numId="12">
    <w:abstractNumId w:val="14"/>
  </w:num>
  <w:num w:numId="13">
    <w:abstractNumId w:val="8"/>
  </w:num>
  <w:num w:numId="14">
    <w:abstractNumId w:val="23"/>
  </w:num>
  <w:num w:numId="15">
    <w:abstractNumId w:val="19"/>
  </w:num>
  <w:num w:numId="16">
    <w:abstractNumId w:val="15"/>
  </w:num>
  <w:num w:numId="17">
    <w:abstractNumId w:val="0"/>
    <w:lvlOverride w:ilvl="0">
      <w:lvl w:ilvl="0">
        <w:start w:val="1"/>
        <w:numFmt w:val="bullet"/>
        <w:lvlText w:val=""/>
        <w:legacy w:legacy="1" w:legacySpace="0" w:legacyIndent="360"/>
        <w:lvlJc w:val="left"/>
        <w:rPr>
          <w:rFonts w:ascii="Wingdings" w:hAnsi="Wingdings" w:hint="default"/>
        </w:rPr>
      </w:lvl>
    </w:lvlOverride>
  </w:num>
  <w:num w:numId="18">
    <w:abstractNumId w:val="9"/>
  </w:num>
  <w:num w:numId="19">
    <w:abstractNumId w:val="13"/>
  </w:num>
  <w:num w:numId="20">
    <w:abstractNumId w:val="18"/>
  </w:num>
  <w:num w:numId="21">
    <w:abstractNumId w:val="17"/>
  </w:num>
  <w:num w:numId="22">
    <w:abstractNumId w:val="4"/>
  </w:num>
  <w:num w:numId="23">
    <w:abstractNumId w:val="16"/>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7A8"/>
    <w:rsid w:val="00005DC4"/>
    <w:rsid w:val="00015270"/>
    <w:rsid w:val="0001580B"/>
    <w:rsid w:val="000337BC"/>
    <w:rsid w:val="000361A9"/>
    <w:rsid w:val="00040AA8"/>
    <w:rsid w:val="00044B5B"/>
    <w:rsid w:val="00061CCE"/>
    <w:rsid w:val="00064132"/>
    <w:rsid w:val="000665C4"/>
    <w:rsid w:val="00066CE8"/>
    <w:rsid w:val="000733F1"/>
    <w:rsid w:val="0009142E"/>
    <w:rsid w:val="000D0616"/>
    <w:rsid w:val="000D383C"/>
    <w:rsid w:val="000D646A"/>
    <w:rsid w:val="000E2568"/>
    <w:rsid w:val="000E498B"/>
    <w:rsid w:val="000E6AB1"/>
    <w:rsid w:val="000F0E2B"/>
    <w:rsid w:val="000F295D"/>
    <w:rsid w:val="000F33B0"/>
    <w:rsid w:val="00112AF1"/>
    <w:rsid w:val="001221CF"/>
    <w:rsid w:val="001239B3"/>
    <w:rsid w:val="001317A8"/>
    <w:rsid w:val="001318AA"/>
    <w:rsid w:val="001334CD"/>
    <w:rsid w:val="00134344"/>
    <w:rsid w:val="0013678A"/>
    <w:rsid w:val="00141528"/>
    <w:rsid w:val="0014190D"/>
    <w:rsid w:val="00144265"/>
    <w:rsid w:val="00144424"/>
    <w:rsid w:val="00145199"/>
    <w:rsid w:val="00146721"/>
    <w:rsid w:val="00156838"/>
    <w:rsid w:val="00162E57"/>
    <w:rsid w:val="0016530A"/>
    <w:rsid w:val="00165CF2"/>
    <w:rsid w:val="001829D4"/>
    <w:rsid w:val="001841AA"/>
    <w:rsid w:val="00185B4A"/>
    <w:rsid w:val="00185DEE"/>
    <w:rsid w:val="00190335"/>
    <w:rsid w:val="00190692"/>
    <w:rsid w:val="00196113"/>
    <w:rsid w:val="001A1329"/>
    <w:rsid w:val="001A2301"/>
    <w:rsid w:val="001A6708"/>
    <w:rsid w:val="001B589A"/>
    <w:rsid w:val="001D62AC"/>
    <w:rsid w:val="001D7CA8"/>
    <w:rsid w:val="001E0D88"/>
    <w:rsid w:val="001E6C17"/>
    <w:rsid w:val="001F281C"/>
    <w:rsid w:val="002121BF"/>
    <w:rsid w:val="002222F0"/>
    <w:rsid w:val="002329F1"/>
    <w:rsid w:val="00233C3C"/>
    <w:rsid w:val="00236BD9"/>
    <w:rsid w:val="002372F3"/>
    <w:rsid w:val="002629CF"/>
    <w:rsid w:val="002656CB"/>
    <w:rsid w:val="00284075"/>
    <w:rsid w:val="002842C3"/>
    <w:rsid w:val="0029261D"/>
    <w:rsid w:val="002A197A"/>
    <w:rsid w:val="002B68F9"/>
    <w:rsid w:val="002C02B5"/>
    <w:rsid w:val="002C0CF5"/>
    <w:rsid w:val="002C5BE0"/>
    <w:rsid w:val="002C65F8"/>
    <w:rsid w:val="002C6917"/>
    <w:rsid w:val="002D4F3A"/>
    <w:rsid w:val="002E0D6F"/>
    <w:rsid w:val="002E6BCD"/>
    <w:rsid w:val="002F1064"/>
    <w:rsid w:val="002F7B09"/>
    <w:rsid w:val="0030622E"/>
    <w:rsid w:val="00311BD7"/>
    <w:rsid w:val="00313E11"/>
    <w:rsid w:val="00315CE1"/>
    <w:rsid w:val="00324DAC"/>
    <w:rsid w:val="00330051"/>
    <w:rsid w:val="0033044C"/>
    <w:rsid w:val="00336BE9"/>
    <w:rsid w:val="0034532B"/>
    <w:rsid w:val="00353878"/>
    <w:rsid w:val="00355451"/>
    <w:rsid w:val="003575AA"/>
    <w:rsid w:val="00370D4C"/>
    <w:rsid w:val="003776B7"/>
    <w:rsid w:val="00383CAC"/>
    <w:rsid w:val="0038443B"/>
    <w:rsid w:val="0038510A"/>
    <w:rsid w:val="00386848"/>
    <w:rsid w:val="00386FDE"/>
    <w:rsid w:val="003916E6"/>
    <w:rsid w:val="00395AEB"/>
    <w:rsid w:val="003A2315"/>
    <w:rsid w:val="003B199E"/>
    <w:rsid w:val="003D1024"/>
    <w:rsid w:val="003E6BB9"/>
    <w:rsid w:val="003E7BAD"/>
    <w:rsid w:val="003F5A85"/>
    <w:rsid w:val="003F7D9A"/>
    <w:rsid w:val="004277EB"/>
    <w:rsid w:val="00427D1B"/>
    <w:rsid w:val="004321D0"/>
    <w:rsid w:val="00432A55"/>
    <w:rsid w:val="00447C2D"/>
    <w:rsid w:val="004774DC"/>
    <w:rsid w:val="00482013"/>
    <w:rsid w:val="00492D4F"/>
    <w:rsid w:val="004A0D38"/>
    <w:rsid w:val="004B2768"/>
    <w:rsid w:val="004B33E8"/>
    <w:rsid w:val="004C3F17"/>
    <w:rsid w:val="004C4F3F"/>
    <w:rsid w:val="004C5A65"/>
    <w:rsid w:val="004C64DA"/>
    <w:rsid w:val="004C65EA"/>
    <w:rsid w:val="004D2F8A"/>
    <w:rsid w:val="004D5F54"/>
    <w:rsid w:val="004E28EA"/>
    <w:rsid w:val="005006B3"/>
    <w:rsid w:val="00523EFB"/>
    <w:rsid w:val="0052537C"/>
    <w:rsid w:val="005310FC"/>
    <w:rsid w:val="00531DE0"/>
    <w:rsid w:val="00536C64"/>
    <w:rsid w:val="0053707B"/>
    <w:rsid w:val="00541604"/>
    <w:rsid w:val="00563386"/>
    <w:rsid w:val="00567D40"/>
    <w:rsid w:val="0057140B"/>
    <w:rsid w:val="005719C2"/>
    <w:rsid w:val="00573095"/>
    <w:rsid w:val="0057589B"/>
    <w:rsid w:val="00583E50"/>
    <w:rsid w:val="005A574F"/>
    <w:rsid w:val="005B6EEB"/>
    <w:rsid w:val="005C233E"/>
    <w:rsid w:val="005C735F"/>
    <w:rsid w:val="005C7840"/>
    <w:rsid w:val="005D3151"/>
    <w:rsid w:val="005E1658"/>
    <w:rsid w:val="005E4E03"/>
    <w:rsid w:val="005F6FE5"/>
    <w:rsid w:val="00603188"/>
    <w:rsid w:val="006064E0"/>
    <w:rsid w:val="0060746D"/>
    <w:rsid w:val="00610DE8"/>
    <w:rsid w:val="00617466"/>
    <w:rsid w:val="00635A77"/>
    <w:rsid w:val="00647CC3"/>
    <w:rsid w:val="00651617"/>
    <w:rsid w:val="00654349"/>
    <w:rsid w:val="0067417E"/>
    <w:rsid w:val="006763D0"/>
    <w:rsid w:val="00687846"/>
    <w:rsid w:val="006925A9"/>
    <w:rsid w:val="00692785"/>
    <w:rsid w:val="00697063"/>
    <w:rsid w:val="006A11EE"/>
    <w:rsid w:val="006B001A"/>
    <w:rsid w:val="006D0A50"/>
    <w:rsid w:val="006D13A3"/>
    <w:rsid w:val="006E466A"/>
    <w:rsid w:val="007078D8"/>
    <w:rsid w:val="00711699"/>
    <w:rsid w:val="00725577"/>
    <w:rsid w:val="007258E3"/>
    <w:rsid w:val="00734054"/>
    <w:rsid w:val="0076031B"/>
    <w:rsid w:val="00764E76"/>
    <w:rsid w:val="007676B4"/>
    <w:rsid w:val="007707F3"/>
    <w:rsid w:val="00771F36"/>
    <w:rsid w:val="00772032"/>
    <w:rsid w:val="00783B65"/>
    <w:rsid w:val="00792EFE"/>
    <w:rsid w:val="007A580F"/>
    <w:rsid w:val="007A60FD"/>
    <w:rsid w:val="007B3213"/>
    <w:rsid w:val="007B3D13"/>
    <w:rsid w:val="007C7AB4"/>
    <w:rsid w:val="007D0191"/>
    <w:rsid w:val="007F5301"/>
    <w:rsid w:val="007F6C9A"/>
    <w:rsid w:val="00826094"/>
    <w:rsid w:val="0083546C"/>
    <w:rsid w:val="00867AB4"/>
    <w:rsid w:val="00870E98"/>
    <w:rsid w:val="0087458E"/>
    <w:rsid w:val="008751FC"/>
    <w:rsid w:val="00886582"/>
    <w:rsid w:val="008A236C"/>
    <w:rsid w:val="008A41A0"/>
    <w:rsid w:val="008C20DA"/>
    <w:rsid w:val="008D206D"/>
    <w:rsid w:val="008E5F3D"/>
    <w:rsid w:val="008F7298"/>
    <w:rsid w:val="0090170D"/>
    <w:rsid w:val="00902D89"/>
    <w:rsid w:val="009033EB"/>
    <w:rsid w:val="00904AF5"/>
    <w:rsid w:val="009126CB"/>
    <w:rsid w:val="00914E7A"/>
    <w:rsid w:val="00916A4A"/>
    <w:rsid w:val="0092058A"/>
    <w:rsid w:val="00924251"/>
    <w:rsid w:val="009366DE"/>
    <w:rsid w:val="0094304A"/>
    <w:rsid w:val="00952225"/>
    <w:rsid w:val="009633DA"/>
    <w:rsid w:val="00967370"/>
    <w:rsid w:val="00987BC3"/>
    <w:rsid w:val="009962B6"/>
    <w:rsid w:val="009A0227"/>
    <w:rsid w:val="009A4FA1"/>
    <w:rsid w:val="009A676F"/>
    <w:rsid w:val="009B2A8D"/>
    <w:rsid w:val="009C23C3"/>
    <w:rsid w:val="009E0606"/>
    <w:rsid w:val="009E2093"/>
    <w:rsid w:val="009E3AF0"/>
    <w:rsid w:val="009E7280"/>
    <w:rsid w:val="009F7D0E"/>
    <w:rsid w:val="009F7E12"/>
    <w:rsid w:val="00A016BD"/>
    <w:rsid w:val="00A04BC9"/>
    <w:rsid w:val="00A1296A"/>
    <w:rsid w:val="00A159CB"/>
    <w:rsid w:val="00A27697"/>
    <w:rsid w:val="00A27BD3"/>
    <w:rsid w:val="00A336EA"/>
    <w:rsid w:val="00A364B6"/>
    <w:rsid w:val="00A36597"/>
    <w:rsid w:val="00A36AC2"/>
    <w:rsid w:val="00A47F16"/>
    <w:rsid w:val="00A54D7F"/>
    <w:rsid w:val="00A64B34"/>
    <w:rsid w:val="00A7282E"/>
    <w:rsid w:val="00A74C26"/>
    <w:rsid w:val="00A773E5"/>
    <w:rsid w:val="00A91C47"/>
    <w:rsid w:val="00A921C4"/>
    <w:rsid w:val="00A923F7"/>
    <w:rsid w:val="00AB66BA"/>
    <w:rsid w:val="00AC2AE4"/>
    <w:rsid w:val="00AD0896"/>
    <w:rsid w:val="00AD1782"/>
    <w:rsid w:val="00AD40A5"/>
    <w:rsid w:val="00AD6D63"/>
    <w:rsid w:val="00B05483"/>
    <w:rsid w:val="00B07E81"/>
    <w:rsid w:val="00B1230E"/>
    <w:rsid w:val="00B2523F"/>
    <w:rsid w:val="00B26E30"/>
    <w:rsid w:val="00B27114"/>
    <w:rsid w:val="00B43EDE"/>
    <w:rsid w:val="00B442C0"/>
    <w:rsid w:val="00B46780"/>
    <w:rsid w:val="00B472A0"/>
    <w:rsid w:val="00B50019"/>
    <w:rsid w:val="00B62D0D"/>
    <w:rsid w:val="00B64EBF"/>
    <w:rsid w:val="00B65A32"/>
    <w:rsid w:val="00B672CB"/>
    <w:rsid w:val="00B746FC"/>
    <w:rsid w:val="00B77DB5"/>
    <w:rsid w:val="00BA7B90"/>
    <w:rsid w:val="00BC2E15"/>
    <w:rsid w:val="00BD0351"/>
    <w:rsid w:val="00BD0B60"/>
    <w:rsid w:val="00BF6DEC"/>
    <w:rsid w:val="00C01834"/>
    <w:rsid w:val="00C01BC5"/>
    <w:rsid w:val="00C10022"/>
    <w:rsid w:val="00C16F4C"/>
    <w:rsid w:val="00C20CD5"/>
    <w:rsid w:val="00C23A98"/>
    <w:rsid w:val="00C23D39"/>
    <w:rsid w:val="00C46164"/>
    <w:rsid w:val="00C51DC9"/>
    <w:rsid w:val="00C55A6C"/>
    <w:rsid w:val="00C63D9D"/>
    <w:rsid w:val="00C72365"/>
    <w:rsid w:val="00CB6DC2"/>
    <w:rsid w:val="00CC14B6"/>
    <w:rsid w:val="00CC2E66"/>
    <w:rsid w:val="00CC5B80"/>
    <w:rsid w:val="00CD33E6"/>
    <w:rsid w:val="00CF297E"/>
    <w:rsid w:val="00D046C5"/>
    <w:rsid w:val="00D175F0"/>
    <w:rsid w:val="00D34810"/>
    <w:rsid w:val="00D34CF1"/>
    <w:rsid w:val="00D356DF"/>
    <w:rsid w:val="00D45E03"/>
    <w:rsid w:val="00D4618B"/>
    <w:rsid w:val="00D46CD3"/>
    <w:rsid w:val="00D55DD7"/>
    <w:rsid w:val="00D6778C"/>
    <w:rsid w:val="00D74D6D"/>
    <w:rsid w:val="00D7763B"/>
    <w:rsid w:val="00D80B46"/>
    <w:rsid w:val="00D83177"/>
    <w:rsid w:val="00DA0760"/>
    <w:rsid w:val="00DA2287"/>
    <w:rsid w:val="00DA5730"/>
    <w:rsid w:val="00DB0E7A"/>
    <w:rsid w:val="00DB3303"/>
    <w:rsid w:val="00DB5B6C"/>
    <w:rsid w:val="00DC1702"/>
    <w:rsid w:val="00DC7165"/>
    <w:rsid w:val="00DD53A4"/>
    <w:rsid w:val="00DE022D"/>
    <w:rsid w:val="00DE206C"/>
    <w:rsid w:val="00DE6C36"/>
    <w:rsid w:val="00DE7086"/>
    <w:rsid w:val="00DF2ECF"/>
    <w:rsid w:val="00DF3910"/>
    <w:rsid w:val="00E01BBB"/>
    <w:rsid w:val="00E22746"/>
    <w:rsid w:val="00E256CF"/>
    <w:rsid w:val="00E3518A"/>
    <w:rsid w:val="00E36955"/>
    <w:rsid w:val="00E37708"/>
    <w:rsid w:val="00E431A7"/>
    <w:rsid w:val="00E55EF7"/>
    <w:rsid w:val="00E5616B"/>
    <w:rsid w:val="00E64B9B"/>
    <w:rsid w:val="00E82636"/>
    <w:rsid w:val="00E85472"/>
    <w:rsid w:val="00E928BE"/>
    <w:rsid w:val="00E97986"/>
    <w:rsid w:val="00EA218B"/>
    <w:rsid w:val="00EB6B21"/>
    <w:rsid w:val="00EE218F"/>
    <w:rsid w:val="00EE31B5"/>
    <w:rsid w:val="00EF7D97"/>
    <w:rsid w:val="00F057B5"/>
    <w:rsid w:val="00F061B8"/>
    <w:rsid w:val="00F1117C"/>
    <w:rsid w:val="00F11221"/>
    <w:rsid w:val="00F20FF0"/>
    <w:rsid w:val="00F2649A"/>
    <w:rsid w:val="00F42186"/>
    <w:rsid w:val="00F5363C"/>
    <w:rsid w:val="00F62884"/>
    <w:rsid w:val="00F651DC"/>
    <w:rsid w:val="00F66D8B"/>
    <w:rsid w:val="00F72BAE"/>
    <w:rsid w:val="00F74E09"/>
    <w:rsid w:val="00F750D7"/>
    <w:rsid w:val="00F76BA7"/>
    <w:rsid w:val="00F8779C"/>
    <w:rsid w:val="00FA0A43"/>
    <w:rsid w:val="00FA2A3D"/>
    <w:rsid w:val="00FB36B7"/>
    <w:rsid w:val="00FB4FEA"/>
    <w:rsid w:val="00FD410C"/>
    <w:rsid w:val="00FD6FB3"/>
    <w:rsid w:val="00FE6BF7"/>
    <w:rsid w:val="00FF109D"/>
    <w:rsid w:val="00FF3AC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BBB"/>
    <w:pPr>
      <w:suppressAutoHyphens/>
      <w:spacing w:after="0" w:line="240" w:lineRule="auto"/>
    </w:pPr>
    <w:rPr>
      <w:rFonts w:ascii="Arial" w:eastAsia="Times New Roman" w:hAnsi="Arial" w:cs="Times New Roman"/>
      <w:sz w:val="24"/>
      <w:szCs w:val="24"/>
      <w:lang w:val="en-US" w:eastAsia="ar-SA"/>
    </w:rPr>
  </w:style>
  <w:style w:type="paragraph" w:styleId="Heading1">
    <w:name w:val="heading 1"/>
    <w:basedOn w:val="Normal"/>
    <w:next w:val="Normal"/>
    <w:link w:val="Heading1Char"/>
    <w:qFormat/>
    <w:rsid w:val="001F281C"/>
    <w:pPr>
      <w:keepNext/>
      <w:numPr>
        <w:numId w:val="1"/>
      </w:numPr>
      <w:outlineLvl w:val="0"/>
    </w:pPr>
    <w:rPr>
      <w:rFonts w:ascii="Verdana" w:hAnsi="Verdana"/>
      <w:b/>
      <w:bCs/>
      <w:color w:val="DC23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281C"/>
    <w:rPr>
      <w:rFonts w:ascii="Verdana" w:eastAsia="Times New Roman" w:hAnsi="Verdana" w:cs="Times New Roman"/>
      <w:b/>
      <w:bCs/>
      <w:color w:val="DC2300"/>
      <w:sz w:val="30"/>
      <w:szCs w:val="24"/>
      <w:lang w:val="en-US" w:eastAsia="ar-SA"/>
    </w:rPr>
  </w:style>
  <w:style w:type="character" w:styleId="Hyperlink">
    <w:name w:val="Hyperlink"/>
    <w:basedOn w:val="DefaultParagraphFont"/>
    <w:uiPriority w:val="99"/>
    <w:rsid w:val="001F281C"/>
    <w:rPr>
      <w:color w:val="0000FF"/>
      <w:u w:val="single"/>
    </w:rPr>
  </w:style>
  <w:style w:type="paragraph" w:styleId="Footer">
    <w:name w:val="footer"/>
    <w:basedOn w:val="Normal"/>
    <w:link w:val="FooterChar"/>
    <w:uiPriority w:val="99"/>
    <w:rsid w:val="001F281C"/>
    <w:pPr>
      <w:suppressLineNumbers/>
      <w:tabs>
        <w:tab w:val="center" w:pos="5730"/>
        <w:tab w:val="right" w:pos="11460"/>
      </w:tabs>
    </w:pPr>
  </w:style>
  <w:style w:type="character" w:customStyle="1" w:styleId="FooterChar">
    <w:name w:val="Footer Char"/>
    <w:basedOn w:val="DefaultParagraphFont"/>
    <w:link w:val="Footer"/>
    <w:uiPriority w:val="99"/>
    <w:rsid w:val="001F281C"/>
    <w:rPr>
      <w:rFonts w:ascii="Arial" w:eastAsia="Times New Roman" w:hAnsi="Arial" w:cs="Times New Roman"/>
      <w:sz w:val="24"/>
      <w:szCs w:val="24"/>
      <w:lang w:val="en-US" w:eastAsia="ar-SA"/>
    </w:rPr>
  </w:style>
  <w:style w:type="paragraph" w:styleId="ListParagraph">
    <w:name w:val="List Paragraph"/>
    <w:basedOn w:val="Normal"/>
    <w:uiPriority w:val="34"/>
    <w:qFormat/>
    <w:rsid w:val="008D206D"/>
    <w:pPr>
      <w:ind w:left="720"/>
      <w:contextualSpacing/>
    </w:pPr>
  </w:style>
  <w:style w:type="paragraph" w:styleId="BalloonText">
    <w:name w:val="Balloon Text"/>
    <w:basedOn w:val="Normal"/>
    <w:link w:val="BalloonTextChar"/>
    <w:uiPriority w:val="99"/>
    <w:semiHidden/>
    <w:unhideWhenUsed/>
    <w:rsid w:val="00336BE9"/>
    <w:rPr>
      <w:rFonts w:ascii="Tahoma" w:hAnsi="Tahoma" w:cs="Tahoma"/>
      <w:sz w:val="16"/>
      <w:szCs w:val="16"/>
    </w:rPr>
  </w:style>
  <w:style w:type="character" w:customStyle="1" w:styleId="BalloonTextChar">
    <w:name w:val="Balloon Text Char"/>
    <w:basedOn w:val="DefaultParagraphFont"/>
    <w:link w:val="BalloonText"/>
    <w:uiPriority w:val="99"/>
    <w:semiHidden/>
    <w:rsid w:val="00336BE9"/>
    <w:rPr>
      <w:rFonts w:ascii="Tahoma" w:eastAsia="Times New Roman" w:hAnsi="Tahoma" w:cs="Tahoma"/>
      <w:sz w:val="16"/>
      <w:szCs w:val="16"/>
      <w:lang w:val="en-US" w:eastAsia="ar-SA"/>
    </w:rPr>
  </w:style>
  <w:style w:type="table" w:styleId="TableGrid">
    <w:name w:val="Table Grid"/>
    <w:basedOn w:val="TableNormal"/>
    <w:uiPriority w:val="59"/>
    <w:rsid w:val="00635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774DC"/>
    <w:rPr>
      <w:color w:val="800080" w:themeColor="followedHyperlink"/>
      <w:u w:val="single"/>
    </w:rPr>
  </w:style>
  <w:style w:type="paragraph" w:styleId="Header">
    <w:name w:val="header"/>
    <w:basedOn w:val="Normal"/>
    <w:link w:val="HeaderChar"/>
    <w:uiPriority w:val="99"/>
    <w:unhideWhenUsed/>
    <w:rsid w:val="002B68F9"/>
    <w:pPr>
      <w:tabs>
        <w:tab w:val="center" w:pos="4680"/>
        <w:tab w:val="right" w:pos="9360"/>
      </w:tabs>
    </w:pPr>
  </w:style>
  <w:style w:type="character" w:customStyle="1" w:styleId="HeaderChar">
    <w:name w:val="Header Char"/>
    <w:basedOn w:val="DefaultParagraphFont"/>
    <w:link w:val="Header"/>
    <w:uiPriority w:val="99"/>
    <w:rsid w:val="002B68F9"/>
    <w:rPr>
      <w:rFonts w:ascii="Arial" w:eastAsia="Times New Roman" w:hAnsi="Arial" w:cs="Times New Roman"/>
      <w:sz w:val="24"/>
      <w:szCs w:val="24"/>
      <w:lang w:val="en-US" w:eastAsia="ar-SA"/>
    </w:rPr>
  </w:style>
  <w:style w:type="table" w:styleId="LightList-Accent1">
    <w:name w:val="Light List Accent 1"/>
    <w:basedOn w:val="TableNormal"/>
    <w:uiPriority w:val="61"/>
    <w:rsid w:val="000D646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1">
    <w:name w:val="Light List - Accent 11"/>
    <w:basedOn w:val="TableNormal"/>
    <w:next w:val="LightList-Accent1"/>
    <w:uiPriority w:val="61"/>
    <w:rsid w:val="009F7E1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BBB"/>
    <w:pPr>
      <w:suppressAutoHyphens/>
      <w:spacing w:after="0" w:line="240" w:lineRule="auto"/>
    </w:pPr>
    <w:rPr>
      <w:rFonts w:ascii="Arial" w:eastAsia="Times New Roman" w:hAnsi="Arial" w:cs="Times New Roman"/>
      <w:sz w:val="24"/>
      <w:szCs w:val="24"/>
      <w:lang w:val="en-US" w:eastAsia="ar-SA"/>
    </w:rPr>
  </w:style>
  <w:style w:type="paragraph" w:styleId="Heading1">
    <w:name w:val="heading 1"/>
    <w:basedOn w:val="Normal"/>
    <w:next w:val="Normal"/>
    <w:link w:val="Heading1Char"/>
    <w:qFormat/>
    <w:rsid w:val="001F281C"/>
    <w:pPr>
      <w:keepNext/>
      <w:numPr>
        <w:numId w:val="1"/>
      </w:numPr>
      <w:outlineLvl w:val="0"/>
    </w:pPr>
    <w:rPr>
      <w:rFonts w:ascii="Verdana" w:hAnsi="Verdana"/>
      <w:b/>
      <w:bCs/>
      <w:color w:val="DC23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281C"/>
    <w:rPr>
      <w:rFonts w:ascii="Verdana" w:eastAsia="Times New Roman" w:hAnsi="Verdana" w:cs="Times New Roman"/>
      <w:b/>
      <w:bCs/>
      <w:color w:val="DC2300"/>
      <w:sz w:val="30"/>
      <w:szCs w:val="24"/>
      <w:lang w:val="en-US" w:eastAsia="ar-SA"/>
    </w:rPr>
  </w:style>
  <w:style w:type="character" w:styleId="Hyperlink">
    <w:name w:val="Hyperlink"/>
    <w:basedOn w:val="DefaultParagraphFont"/>
    <w:uiPriority w:val="99"/>
    <w:rsid w:val="001F281C"/>
    <w:rPr>
      <w:color w:val="0000FF"/>
      <w:u w:val="single"/>
    </w:rPr>
  </w:style>
  <w:style w:type="paragraph" w:styleId="Footer">
    <w:name w:val="footer"/>
    <w:basedOn w:val="Normal"/>
    <w:link w:val="FooterChar"/>
    <w:uiPriority w:val="99"/>
    <w:rsid w:val="001F281C"/>
    <w:pPr>
      <w:suppressLineNumbers/>
      <w:tabs>
        <w:tab w:val="center" w:pos="5730"/>
        <w:tab w:val="right" w:pos="11460"/>
      </w:tabs>
    </w:pPr>
  </w:style>
  <w:style w:type="character" w:customStyle="1" w:styleId="FooterChar">
    <w:name w:val="Footer Char"/>
    <w:basedOn w:val="DefaultParagraphFont"/>
    <w:link w:val="Footer"/>
    <w:uiPriority w:val="99"/>
    <w:rsid w:val="001F281C"/>
    <w:rPr>
      <w:rFonts w:ascii="Arial" w:eastAsia="Times New Roman" w:hAnsi="Arial" w:cs="Times New Roman"/>
      <w:sz w:val="24"/>
      <w:szCs w:val="24"/>
      <w:lang w:val="en-US" w:eastAsia="ar-SA"/>
    </w:rPr>
  </w:style>
  <w:style w:type="paragraph" w:styleId="ListParagraph">
    <w:name w:val="List Paragraph"/>
    <w:basedOn w:val="Normal"/>
    <w:uiPriority w:val="34"/>
    <w:qFormat/>
    <w:rsid w:val="008D206D"/>
    <w:pPr>
      <w:ind w:left="720"/>
      <w:contextualSpacing/>
    </w:pPr>
  </w:style>
  <w:style w:type="paragraph" w:styleId="BalloonText">
    <w:name w:val="Balloon Text"/>
    <w:basedOn w:val="Normal"/>
    <w:link w:val="BalloonTextChar"/>
    <w:uiPriority w:val="99"/>
    <w:semiHidden/>
    <w:unhideWhenUsed/>
    <w:rsid w:val="00336BE9"/>
    <w:rPr>
      <w:rFonts w:ascii="Tahoma" w:hAnsi="Tahoma" w:cs="Tahoma"/>
      <w:sz w:val="16"/>
      <w:szCs w:val="16"/>
    </w:rPr>
  </w:style>
  <w:style w:type="character" w:customStyle="1" w:styleId="BalloonTextChar">
    <w:name w:val="Balloon Text Char"/>
    <w:basedOn w:val="DefaultParagraphFont"/>
    <w:link w:val="BalloonText"/>
    <w:uiPriority w:val="99"/>
    <w:semiHidden/>
    <w:rsid w:val="00336BE9"/>
    <w:rPr>
      <w:rFonts w:ascii="Tahoma" w:eastAsia="Times New Roman" w:hAnsi="Tahoma" w:cs="Tahoma"/>
      <w:sz w:val="16"/>
      <w:szCs w:val="16"/>
      <w:lang w:val="en-US" w:eastAsia="ar-SA"/>
    </w:rPr>
  </w:style>
  <w:style w:type="table" w:styleId="TableGrid">
    <w:name w:val="Table Grid"/>
    <w:basedOn w:val="TableNormal"/>
    <w:uiPriority w:val="59"/>
    <w:rsid w:val="00635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774DC"/>
    <w:rPr>
      <w:color w:val="800080" w:themeColor="followedHyperlink"/>
      <w:u w:val="single"/>
    </w:rPr>
  </w:style>
  <w:style w:type="paragraph" w:styleId="Header">
    <w:name w:val="header"/>
    <w:basedOn w:val="Normal"/>
    <w:link w:val="HeaderChar"/>
    <w:uiPriority w:val="99"/>
    <w:unhideWhenUsed/>
    <w:rsid w:val="002B68F9"/>
    <w:pPr>
      <w:tabs>
        <w:tab w:val="center" w:pos="4680"/>
        <w:tab w:val="right" w:pos="9360"/>
      </w:tabs>
    </w:pPr>
  </w:style>
  <w:style w:type="character" w:customStyle="1" w:styleId="HeaderChar">
    <w:name w:val="Header Char"/>
    <w:basedOn w:val="DefaultParagraphFont"/>
    <w:link w:val="Header"/>
    <w:uiPriority w:val="99"/>
    <w:rsid w:val="002B68F9"/>
    <w:rPr>
      <w:rFonts w:ascii="Arial" w:eastAsia="Times New Roman" w:hAnsi="Arial" w:cs="Times New Roman"/>
      <w:sz w:val="24"/>
      <w:szCs w:val="24"/>
      <w:lang w:val="en-US" w:eastAsia="ar-SA"/>
    </w:rPr>
  </w:style>
  <w:style w:type="table" w:styleId="LightList-Accent1">
    <w:name w:val="Light List Accent 1"/>
    <w:basedOn w:val="TableNormal"/>
    <w:uiPriority w:val="61"/>
    <w:rsid w:val="000D646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1">
    <w:name w:val="Light List - Accent 11"/>
    <w:basedOn w:val="TableNormal"/>
    <w:next w:val="LightList-Accent1"/>
    <w:uiPriority w:val="61"/>
    <w:rsid w:val="009F7E1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jen@altadmin.ca" TargetMode="External"/><Relationship Id="rId1" Type="http://schemas.openxmlformats.org/officeDocument/2006/relationships/hyperlink" Target="http://www.altadmin.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29A2B-D881-4A2F-9B87-B0DEEC091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220</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Newsletter Starter Kit ~ Timesaving Templates</vt:lpstr>
    </vt:vector>
  </TitlesOfParts>
  <Company/>
  <LinksUpToDate>false</LinksUpToDate>
  <CharactersWithSpaces>1478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Newsletter Starter Kit ~ Timesaving Templates</dc:title>
  <dc:creator>HP Authorized Customer</dc:creator>
  <cp:lastModifiedBy>Jennifer</cp:lastModifiedBy>
  <cp:revision>4</cp:revision>
  <cp:lastPrinted>2015-04-17T21:11:00Z</cp:lastPrinted>
  <dcterms:created xsi:type="dcterms:W3CDTF">2015-03-25T05:20:00Z</dcterms:created>
  <dcterms:modified xsi:type="dcterms:W3CDTF">2015-04-17T21:11:00Z</dcterms:modified>
</cp:coreProperties>
</file>